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9967A" w14:textId="177C7313" w:rsidR="00DA6169" w:rsidRPr="00E4585A" w:rsidRDefault="00E4585A" w:rsidP="00E4585A">
      <w:pPr>
        <w:spacing w:before="55" w:line="300" w:lineRule="exact"/>
        <w:ind w:right="3820"/>
        <w:rPr>
          <w:rFonts w:asciiTheme="minorHAnsi" w:eastAsia="Arial" w:hAnsiTheme="minorHAnsi" w:cstheme="minorHAnsi"/>
          <w:sz w:val="32"/>
          <w:szCs w:val="32"/>
        </w:rPr>
      </w:pPr>
      <w:r w:rsidRPr="000E4C1C">
        <w:rPr>
          <w:rFonts w:asciiTheme="minorHAnsi" w:eastAsia="Arial" w:hAnsiTheme="minorHAnsi" w:cstheme="minorHAnsi"/>
          <w:b/>
          <w:position w:val="-1"/>
          <w:sz w:val="32"/>
          <w:szCs w:val="32"/>
        </w:rPr>
        <w:t>Curriculum</w:t>
      </w:r>
      <w:r w:rsidRPr="000E4C1C">
        <w:rPr>
          <w:rFonts w:asciiTheme="minorHAnsi" w:eastAsia="Arial" w:hAnsiTheme="minorHAnsi" w:cstheme="minorHAnsi"/>
          <w:b/>
          <w:spacing w:val="-15"/>
          <w:position w:val="-1"/>
          <w:sz w:val="32"/>
          <w:szCs w:val="32"/>
        </w:rPr>
        <w:t xml:space="preserve"> </w:t>
      </w:r>
      <w:r w:rsidRPr="000E4C1C">
        <w:rPr>
          <w:rFonts w:asciiTheme="minorHAnsi" w:eastAsia="Arial" w:hAnsiTheme="minorHAnsi" w:cstheme="minorHAnsi"/>
          <w:b/>
          <w:w w:val="99"/>
          <w:position w:val="-1"/>
          <w:sz w:val="32"/>
          <w:szCs w:val="32"/>
        </w:rPr>
        <w:t>Vitae</w:t>
      </w:r>
    </w:p>
    <w:p w14:paraId="158E9659" w14:textId="77777777" w:rsidR="00DA6169" w:rsidRPr="000E4C1C" w:rsidRDefault="00DA6169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A2A8783" w14:textId="237A3DCD" w:rsidR="00DA6169" w:rsidRPr="000E4C1C" w:rsidRDefault="00E4585A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z w:val="22"/>
          <w:szCs w:val="22"/>
        </w:rPr>
        <w:t xml:space="preserve">Personal Details     </w:t>
      </w:r>
      <w:r w:rsidRPr="000E4C1C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="000E4C1C">
        <w:rPr>
          <w:rFonts w:ascii="Calibri" w:hAnsi="Calibri" w:cs="Calibri"/>
          <w:sz w:val="22"/>
          <w:szCs w:val="22"/>
        </w:rPr>
        <w:t>Amritpal Mata</w:t>
      </w:r>
    </w:p>
    <w:p w14:paraId="6C9D6263" w14:textId="77777777" w:rsidR="00DA6169" w:rsidRPr="000E4C1C" w:rsidRDefault="00DA616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CD459D6" w14:textId="77777777" w:rsidR="00DA6169" w:rsidRPr="000E4C1C" w:rsidRDefault="00E4585A">
      <w:pPr>
        <w:ind w:left="200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 xml:space="preserve">Phone:     </w:t>
      </w:r>
      <w:r w:rsidRPr="000E4C1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0402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0E4C1C">
        <w:rPr>
          <w:rFonts w:asciiTheme="minorHAnsi" w:eastAsia="Arial" w:hAnsiTheme="minorHAnsi" w:cstheme="minorHAnsi"/>
          <w:sz w:val="22"/>
          <w:szCs w:val="22"/>
        </w:rPr>
        <w:t>59 5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0E4C1C">
        <w:rPr>
          <w:rFonts w:asciiTheme="minorHAnsi" w:eastAsia="Arial" w:hAnsiTheme="minorHAnsi" w:cstheme="minorHAnsi"/>
          <w:sz w:val="22"/>
          <w:szCs w:val="22"/>
        </w:rPr>
        <w:t>6</w:t>
      </w:r>
    </w:p>
    <w:p w14:paraId="298759E9" w14:textId="10C2C7A9" w:rsidR="00DA6169" w:rsidRPr="000E4C1C" w:rsidRDefault="00E4585A">
      <w:pPr>
        <w:ind w:left="200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0E4C1C">
        <w:rPr>
          <w:rFonts w:asciiTheme="minorHAnsi" w:eastAsia="Arial" w:hAnsiTheme="minorHAnsi" w:cstheme="minorHAnsi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:      </w:t>
      </w:r>
      <w:r w:rsidRPr="000E4C1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hyperlink r:id="rId5" w:history="1">
        <w:r w:rsidRPr="00184E00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</w:rPr>
          <w:t>amritpal@gmail.com</w:t>
        </w:r>
      </w:hyperlink>
    </w:p>
    <w:p w14:paraId="4890FA2A" w14:textId="77777777" w:rsidR="00DA6169" w:rsidRPr="000E4C1C" w:rsidRDefault="00E4585A">
      <w:pPr>
        <w:spacing w:line="220" w:lineRule="exact"/>
        <w:ind w:left="200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>We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ite:  </w:t>
      </w:r>
      <w:r w:rsidRPr="000E4C1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hyperlink r:id="rId6">
        <w:r w:rsidRPr="000E4C1C">
          <w:rPr>
            <w:rFonts w:asciiTheme="minorHAnsi" w:eastAsia="Arial" w:hAnsiTheme="minorHAnsi" w:cstheme="minorHAnsi"/>
            <w:sz w:val="22"/>
            <w:szCs w:val="22"/>
          </w:rPr>
          <w:t>http://www.s</w:t>
        </w:r>
        <w:r w:rsidRPr="000E4C1C">
          <w:rPr>
            <w:rFonts w:asciiTheme="minorHAnsi" w:eastAsia="Arial" w:hAnsiTheme="minorHAnsi" w:cstheme="minorHAnsi"/>
            <w:spacing w:val="-2"/>
            <w:sz w:val="22"/>
            <w:szCs w:val="22"/>
          </w:rPr>
          <w:t>t</w:t>
        </w:r>
        <w:r w:rsidRPr="000E4C1C">
          <w:rPr>
            <w:rFonts w:asciiTheme="minorHAnsi" w:eastAsia="Arial" w:hAnsiTheme="minorHAnsi" w:cstheme="minorHAnsi"/>
            <w:spacing w:val="-1"/>
            <w:sz w:val="22"/>
            <w:szCs w:val="22"/>
          </w:rPr>
          <w:t>y</w:t>
        </w:r>
        <w:r w:rsidRPr="000E4C1C">
          <w:rPr>
            <w:rFonts w:asciiTheme="minorHAnsi" w:eastAsia="Arial" w:hAnsiTheme="minorHAnsi" w:cstheme="minorHAnsi"/>
            <w:sz w:val="22"/>
            <w:szCs w:val="22"/>
          </w:rPr>
          <w:t>lus-</w:t>
        </w:r>
        <w:r w:rsidRPr="000E4C1C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0E4C1C">
          <w:rPr>
            <w:rFonts w:asciiTheme="minorHAnsi" w:eastAsia="Arial" w:hAnsiTheme="minorHAnsi" w:cstheme="minorHAnsi"/>
            <w:sz w:val="22"/>
            <w:szCs w:val="22"/>
          </w:rPr>
          <w:t>o</w:t>
        </w:r>
        <w:r w:rsidRPr="000E4C1C">
          <w:rPr>
            <w:rFonts w:asciiTheme="minorHAnsi" w:eastAsia="Arial" w:hAnsiTheme="minorHAnsi" w:cstheme="minorHAnsi"/>
            <w:spacing w:val="-1"/>
            <w:sz w:val="22"/>
            <w:szCs w:val="22"/>
          </w:rPr>
          <w:t>n</w:t>
        </w:r>
        <w:r w:rsidRPr="000E4C1C">
          <w:rPr>
            <w:rFonts w:asciiTheme="minorHAnsi" w:eastAsia="Arial" w:hAnsiTheme="minorHAnsi" w:cstheme="minorHAnsi"/>
            <w:sz w:val="22"/>
            <w:szCs w:val="22"/>
          </w:rPr>
          <w:t>ke</w:t>
        </w:r>
        <w:r w:rsidRPr="000E4C1C">
          <w:rPr>
            <w:rFonts w:asciiTheme="minorHAnsi" w:eastAsia="Arial" w:hAnsiTheme="minorHAnsi" w:cstheme="minorHAnsi"/>
            <w:spacing w:val="-1"/>
            <w:sz w:val="22"/>
            <w:szCs w:val="22"/>
          </w:rPr>
          <w:t>y</w:t>
        </w:r>
        <w:r w:rsidRPr="000E4C1C">
          <w:rPr>
            <w:rFonts w:asciiTheme="minorHAnsi" w:eastAsia="Arial" w:hAnsiTheme="minorHAnsi" w:cstheme="minorHAnsi"/>
            <w:sz w:val="22"/>
            <w:szCs w:val="22"/>
          </w:rPr>
          <w:t>.com</w:t>
        </w:r>
      </w:hyperlink>
    </w:p>
    <w:p w14:paraId="7CD9F1C6" w14:textId="77777777" w:rsidR="00DA6169" w:rsidRPr="000E4C1C" w:rsidRDefault="00DA61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1D34EF" w14:textId="77777777" w:rsidR="00DA6169" w:rsidRPr="000E4C1C" w:rsidRDefault="00DA6169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B84A658" w14:textId="1953C70D" w:rsidR="00DA6169" w:rsidRPr="000E4C1C" w:rsidRDefault="00E4585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position w:val="1"/>
          <w:sz w:val="22"/>
          <w:szCs w:val="22"/>
        </w:rPr>
        <w:t>Objecti</w:t>
      </w:r>
      <w:r w:rsidRPr="000E4C1C">
        <w:rPr>
          <w:rFonts w:asciiTheme="minorHAnsi" w:eastAsia="Arial" w:hAnsiTheme="minorHAnsi" w:cstheme="minorHAnsi"/>
          <w:b/>
          <w:spacing w:val="-2"/>
          <w:position w:val="1"/>
          <w:sz w:val="22"/>
          <w:szCs w:val="22"/>
        </w:rPr>
        <w:t>v</w:t>
      </w:r>
      <w:r w:rsidRPr="000E4C1C">
        <w:rPr>
          <w:rFonts w:asciiTheme="minorHAnsi" w:eastAsia="Arial" w:hAnsiTheme="minorHAnsi" w:cstheme="minorHAnsi"/>
          <w:b/>
          <w:position w:val="1"/>
          <w:sz w:val="22"/>
          <w:szCs w:val="22"/>
        </w:rPr>
        <w:t xml:space="preserve">es               </w:t>
      </w:r>
      <w:r w:rsidRPr="000E4C1C">
        <w:rPr>
          <w:rFonts w:asciiTheme="minorHAnsi" w:eastAsia="Arial" w:hAnsiTheme="minorHAnsi" w:cstheme="minorHAnsi"/>
          <w:b/>
          <w:spacing w:val="34"/>
          <w:position w:val="1"/>
          <w:sz w:val="22"/>
          <w:szCs w:val="22"/>
        </w:rPr>
        <w:t xml:space="preserve"> </w:t>
      </w:r>
      <w:r w:rsidRPr="000E4C1C">
        <w:rPr>
          <w:rFonts w:asciiTheme="minorHAnsi" w:hAnsiTheme="minorHAnsi" w:cstheme="minorHAnsi"/>
          <w:sz w:val="22"/>
          <w:szCs w:val="22"/>
        </w:rPr>
        <w:t xml:space="preserve">  </w:t>
      </w:r>
      <w:r w:rsidRPr="000E4C1C">
        <w:rPr>
          <w:rFonts w:asciiTheme="minorHAnsi" w:eastAsia="Arial" w:hAnsiTheme="minorHAnsi" w:cstheme="minorHAnsi"/>
          <w:sz w:val="22"/>
          <w:szCs w:val="22"/>
        </w:rPr>
        <w:t>To aid ga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es developers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 the creation and sh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pping of AAA quality games.</w:t>
      </w:r>
    </w:p>
    <w:p w14:paraId="7AEE388F" w14:textId="3E080F3F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>To teach oth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 peop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e the skills requ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red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to be a 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pt </w:t>
      </w:r>
      <w:r w:rsidRPr="000E4C1C">
        <w:rPr>
          <w:rFonts w:asciiTheme="minorHAnsi" w:eastAsia="Arial" w:hAnsiTheme="minorHAnsi" w:cstheme="minorHAnsi"/>
          <w:sz w:val="22"/>
          <w:szCs w:val="22"/>
        </w:rPr>
        <w:t>artist.</w:t>
      </w:r>
    </w:p>
    <w:p w14:paraId="740107E4" w14:textId="563DAF57" w:rsidR="00E4585A" w:rsidRDefault="00E4585A">
      <w:pPr>
        <w:tabs>
          <w:tab w:val="left" w:pos="2380"/>
        </w:tabs>
        <w:spacing w:before="3" w:line="220" w:lineRule="exact"/>
        <w:ind w:left="2392" w:right="70" w:hanging="36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>To be a lea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0E4C1C">
        <w:rPr>
          <w:rFonts w:asciiTheme="minorHAnsi" w:eastAsia="Arial" w:hAnsiTheme="minorHAnsi" w:cstheme="minorHAnsi"/>
          <w:sz w:val="22"/>
          <w:szCs w:val="22"/>
        </w:rPr>
        <w:t>r in the field of concept art, art dir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ction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 illustration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through</w:t>
      </w:r>
    </w:p>
    <w:p w14:paraId="753CA52B" w14:textId="77777777" w:rsidR="00E4585A" w:rsidRDefault="00E4585A">
      <w:pPr>
        <w:tabs>
          <w:tab w:val="left" w:pos="2380"/>
        </w:tabs>
        <w:spacing w:before="3" w:line="220" w:lineRule="exact"/>
        <w:ind w:left="2392" w:right="70" w:hanging="36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>great comm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nicati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 and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exempl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z w:val="22"/>
          <w:szCs w:val="22"/>
        </w:rPr>
        <w:t>y executi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 of a wide ran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e of artistic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skil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s to</w:t>
      </w:r>
    </w:p>
    <w:p w14:paraId="1FFCC7CD" w14:textId="083F08AE" w:rsidR="00DA6169" w:rsidRPr="000E4C1C" w:rsidRDefault="00E4585A">
      <w:pPr>
        <w:tabs>
          <w:tab w:val="left" w:pos="2380"/>
        </w:tabs>
        <w:spacing w:before="3" w:line="220" w:lineRule="exact"/>
        <w:ind w:left="2392" w:right="70" w:hanging="36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 xml:space="preserve">meet and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ex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ceed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es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gn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brief re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E4C1C">
        <w:rPr>
          <w:rFonts w:asciiTheme="minorHAnsi" w:eastAsia="Arial" w:hAnsiTheme="minorHAnsi" w:cstheme="minorHAnsi"/>
          <w:sz w:val="22"/>
          <w:szCs w:val="22"/>
        </w:rPr>
        <w:t>uir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ments.</w:t>
      </w:r>
    </w:p>
    <w:p w14:paraId="4CCAC0D0" w14:textId="77777777" w:rsidR="00E4585A" w:rsidRDefault="00E4585A" w:rsidP="00E4585A">
      <w:pPr>
        <w:spacing w:line="220" w:lineRule="exact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>To do all the above stat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E4C1C">
        <w:rPr>
          <w:rFonts w:asciiTheme="minorHAnsi" w:eastAsia="Arial" w:hAnsiTheme="minorHAnsi" w:cstheme="minorHAnsi"/>
          <w:sz w:val="22"/>
          <w:szCs w:val="22"/>
        </w:rPr>
        <w:t>holdi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 myse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f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true to the high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st levels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f</w:t>
      </w:r>
    </w:p>
    <w:p w14:paraId="25BFE5F6" w14:textId="45724B97" w:rsidR="00DA6169" w:rsidRPr="000E4C1C" w:rsidRDefault="00E4585A" w:rsidP="00E4585A">
      <w:pPr>
        <w:spacing w:line="220" w:lineRule="exact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>prof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onal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and p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rsonal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integrity.</w:t>
      </w:r>
    </w:p>
    <w:p w14:paraId="4DE5E0B6" w14:textId="77777777" w:rsidR="00DA6169" w:rsidRPr="000E4C1C" w:rsidRDefault="00DA61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EA97DD" w14:textId="77777777" w:rsidR="00DA6169" w:rsidRPr="000E4C1C" w:rsidRDefault="00DA6169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0D0A26B" w14:textId="77777777" w:rsidR="00DA6169" w:rsidRPr="000E4C1C" w:rsidRDefault="00E4585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1"/>
          <w:position w:val="2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b/>
          <w:position w:val="2"/>
          <w:sz w:val="22"/>
          <w:szCs w:val="22"/>
        </w:rPr>
        <w:t>xperien</w:t>
      </w:r>
      <w:r w:rsidRPr="000E4C1C">
        <w:rPr>
          <w:rFonts w:asciiTheme="minorHAnsi" w:eastAsia="Arial" w:hAnsiTheme="minorHAnsi" w:cstheme="minorHAnsi"/>
          <w:b/>
          <w:spacing w:val="-1"/>
          <w:position w:val="2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position w:val="2"/>
          <w:sz w:val="22"/>
          <w:szCs w:val="22"/>
        </w:rPr>
        <w:t xml:space="preserve">e              </w:t>
      </w:r>
      <w:r w:rsidRPr="000E4C1C">
        <w:rPr>
          <w:rFonts w:asciiTheme="minorHAnsi" w:eastAsia="Arial" w:hAnsiTheme="minorHAnsi" w:cstheme="minorHAnsi"/>
          <w:b/>
          <w:spacing w:val="33"/>
          <w:position w:val="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Oct 20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9-C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rrent     </w:t>
      </w:r>
      <w:r w:rsidRPr="000E4C1C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Stylus Mo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y D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sign</w:t>
      </w:r>
    </w:p>
    <w:p w14:paraId="0EF3D85D" w14:textId="77777777" w:rsidR="00DA6169" w:rsidRPr="000E4C1C" w:rsidRDefault="00E4585A">
      <w:pPr>
        <w:spacing w:before="40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8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E4C1C">
        <w:rPr>
          <w:rFonts w:asciiTheme="minorHAnsi" w:eastAsia="Arial" w:hAnsiTheme="minorHAnsi" w:cstheme="minorHAnsi"/>
          <w:b/>
          <w:spacing w:val="-5"/>
          <w:sz w:val="22"/>
          <w:szCs w:val="22"/>
        </w:rPr>
        <w:t>ne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5"/>
          <w:sz w:val="22"/>
          <w:szCs w:val="22"/>
        </w:rPr>
        <w:t>Principa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5"/>
          <w:sz w:val="22"/>
          <w:szCs w:val="22"/>
        </w:rPr>
        <w:t>Designer</w:t>
      </w:r>
    </w:p>
    <w:p w14:paraId="3BC01412" w14:textId="77777777" w:rsidR="00DA6169" w:rsidRPr="000E4C1C" w:rsidRDefault="00E4585A">
      <w:pPr>
        <w:spacing w:before="59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Lect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 RM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T University – Digital Illu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ration</w:t>
      </w:r>
    </w:p>
    <w:p w14:paraId="52CEB76D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Contra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Art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Dire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tor for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White Wall Concepts, Und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sc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osed Pro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je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F5FB5F9" w14:textId="77777777" w:rsidR="00DA6169" w:rsidRPr="000E4C1C" w:rsidRDefault="00E4585A">
      <w:pPr>
        <w:spacing w:line="220" w:lineRule="exact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Contra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Con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ept Arti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for Trick</w:t>
      </w:r>
      <w:r w:rsidRPr="000E4C1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Star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ames, 2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Und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sc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osed Pro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je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5D50871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Marketing Ar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Sector 3 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mes</w:t>
      </w:r>
    </w:p>
    <w:p w14:paraId="08B1C1FA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Contr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buting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artist for Official Painter 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gaz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ne, Advanc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Photos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z w:val="22"/>
          <w:szCs w:val="22"/>
        </w:rPr>
        <w:t>op</w:t>
      </w:r>
    </w:p>
    <w:p w14:paraId="266B4F17" w14:textId="77777777" w:rsidR="00DA6169" w:rsidRPr="000E4C1C" w:rsidRDefault="00E4585A">
      <w:pPr>
        <w:spacing w:line="220" w:lineRule="exact"/>
        <w:ind w:left="2357" w:right="18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>Mag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zine, 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gital Artist 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gaz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ne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0E4C1C">
        <w:rPr>
          <w:rFonts w:asciiTheme="minorHAnsi" w:eastAsia="Arial" w:hAnsiTheme="minorHAnsi" w:cstheme="minorHAnsi"/>
          <w:sz w:val="22"/>
          <w:szCs w:val="22"/>
        </w:rPr>
        <w:t>D Artist Ma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ga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0E4C1C">
        <w:rPr>
          <w:rFonts w:asciiTheme="minorHAnsi" w:eastAsia="Arial" w:hAnsiTheme="minorHAnsi" w:cstheme="minorHAnsi"/>
          <w:sz w:val="22"/>
          <w:szCs w:val="22"/>
        </w:rPr>
        <w:t>ine.</w:t>
      </w:r>
    </w:p>
    <w:p w14:paraId="7DC5F2D4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Gu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t Lect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rer at QANTM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– 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ept Art Foundatio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Class</w:t>
      </w:r>
    </w:p>
    <w:p w14:paraId="2E01A82D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Comm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ssioned illustrations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for WildF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nc and Shadow Run publication.</w:t>
      </w:r>
    </w:p>
    <w:p w14:paraId="109D9540" w14:textId="77777777" w:rsidR="00DA6169" w:rsidRPr="000E4C1C" w:rsidRDefault="00E4585A">
      <w:pPr>
        <w:spacing w:line="220" w:lineRule="exact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pt des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gns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 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rket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ng artwork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for Black Lab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Studios.</w:t>
      </w:r>
    </w:p>
    <w:p w14:paraId="087375FF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Private 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nc</w:t>
      </w:r>
      <w:r w:rsidRPr="000E4C1C">
        <w:rPr>
          <w:rFonts w:asciiTheme="minorHAnsi" w:eastAsia="Arial" w:hAnsiTheme="minorHAnsi" w:cstheme="minorHAnsi"/>
          <w:sz w:val="22"/>
          <w:szCs w:val="22"/>
        </w:rPr>
        <w:t>ept Illustrati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 tutoring.</w:t>
      </w:r>
    </w:p>
    <w:p w14:paraId="50825E86" w14:textId="77777777" w:rsidR="00DA6169" w:rsidRPr="000E4C1C" w:rsidRDefault="00DA616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4711EEF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i/>
          <w:sz w:val="22"/>
          <w:szCs w:val="22"/>
        </w:rPr>
        <w:t>April 20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9-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Oc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t 2009         </w:t>
      </w:r>
      <w:r w:rsidRPr="000E4C1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Tra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iss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Ga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es / IR Gur</w:t>
      </w:r>
      <w:r w:rsidRPr="000E4C1C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i/>
          <w:spacing w:val="-4"/>
          <w:sz w:val="22"/>
          <w:szCs w:val="22"/>
        </w:rPr>
        <w:t>’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72BC9202" w14:textId="77777777" w:rsidR="00DA6169" w:rsidRPr="000E4C1C" w:rsidRDefault="00E4585A">
      <w:pPr>
        <w:spacing w:before="40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5"/>
          <w:sz w:val="22"/>
          <w:szCs w:val="22"/>
        </w:rPr>
        <w:t>Senio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b/>
          <w:spacing w:val="-6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6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5"/>
          <w:sz w:val="22"/>
          <w:szCs w:val="22"/>
        </w:rPr>
        <w:t>ti</w:t>
      </w:r>
      <w:r w:rsidRPr="000E4C1C">
        <w:rPr>
          <w:rFonts w:asciiTheme="minorHAnsi" w:eastAsia="Arial" w:hAnsiTheme="minorHAnsi" w:cstheme="minorHAnsi"/>
          <w:b/>
          <w:spacing w:val="-6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73A591A" w14:textId="77777777" w:rsidR="00DA6169" w:rsidRPr="000E4C1C" w:rsidRDefault="00E4585A">
      <w:pPr>
        <w:spacing w:before="59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Fixed and rotary wing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rcraft design.</w:t>
      </w:r>
    </w:p>
    <w:p w14:paraId="24791662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Environm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nt des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gn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 mood pa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ntin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gs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545C8292" w14:textId="77777777" w:rsidR="00DA6169" w:rsidRPr="000E4C1C" w:rsidRDefault="00E4585A">
      <w:pPr>
        <w:spacing w:line="220" w:lineRule="exact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In-ga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e pr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0E4C1C">
        <w:rPr>
          <w:rFonts w:asciiTheme="minorHAnsi" w:eastAsia="Arial" w:hAnsiTheme="minorHAnsi" w:cstheme="minorHAnsi"/>
          <w:sz w:val="22"/>
          <w:szCs w:val="22"/>
        </w:rPr>
        <w:t>aga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da 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n.</w:t>
      </w:r>
    </w:p>
    <w:p w14:paraId="7C09F420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Vehicle/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0E4C1C">
        <w:rPr>
          <w:rFonts w:asciiTheme="minorHAnsi" w:eastAsia="Arial" w:hAnsiTheme="minorHAnsi" w:cstheme="minorHAnsi"/>
          <w:sz w:val="22"/>
          <w:szCs w:val="22"/>
        </w:rPr>
        <w:t>set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damage texturing.</w:t>
      </w:r>
    </w:p>
    <w:p w14:paraId="24E76EB5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Matte painti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g, cut scene 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lustrati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 and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in-ga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e illustration.</w:t>
      </w:r>
    </w:p>
    <w:p w14:paraId="5D8ECBA0" w14:textId="77777777" w:rsidR="00DA6169" w:rsidRPr="000E4C1C" w:rsidRDefault="00E4585A">
      <w:pPr>
        <w:spacing w:line="220" w:lineRule="exact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PS3/Xbox icons, logo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small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ra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z w:val="22"/>
          <w:szCs w:val="22"/>
        </w:rPr>
        <w:t>hic desi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n.</w:t>
      </w:r>
    </w:p>
    <w:p w14:paraId="4A26A9F7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UI flow and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esi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n criti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E4C1C">
        <w:rPr>
          <w:rFonts w:asciiTheme="minorHAnsi" w:eastAsia="Arial" w:hAnsiTheme="minorHAnsi" w:cstheme="minorHAnsi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85357B3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Pitch document creation and </w:t>
      </w:r>
      <w:r w:rsidRPr="000E4C1C">
        <w:rPr>
          <w:rFonts w:asciiTheme="minorHAnsi" w:eastAsia="Arial" w:hAnsiTheme="minorHAnsi" w:cstheme="minorHAnsi"/>
          <w:sz w:val="22"/>
          <w:szCs w:val="22"/>
        </w:rPr>
        <w:t>illustrations.</w:t>
      </w:r>
    </w:p>
    <w:p w14:paraId="4058483E" w14:textId="77777777" w:rsidR="00DA6169" w:rsidRPr="000E4C1C" w:rsidRDefault="00DA616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5D840AD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i/>
          <w:sz w:val="22"/>
          <w:szCs w:val="22"/>
        </w:rPr>
        <w:t>Sept 200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8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ct 2008     </w:t>
      </w:r>
      <w:r w:rsidRPr="000E4C1C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SpinF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st Ga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es Pty Ltd</w:t>
      </w:r>
    </w:p>
    <w:p w14:paraId="2435F1A2" w14:textId="77777777" w:rsidR="00DA6169" w:rsidRPr="000E4C1C" w:rsidRDefault="00E4585A">
      <w:pPr>
        <w:spacing w:before="40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ec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0E4C1C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ep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ist</w:t>
      </w:r>
    </w:p>
    <w:p w14:paraId="4483A3F3" w14:textId="77777777" w:rsidR="00DA6169" w:rsidRPr="000E4C1C" w:rsidRDefault="00E4585A">
      <w:pPr>
        <w:spacing w:before="59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ated all concept and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I art to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determine lo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k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 feel of game.</w:t>
      </w:r>
    </w:p>
    <w:p w14:paraId="093581CA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Coll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borated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with lead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es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gner to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tab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ish lo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k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 feel.</w:t>
      </w:r>
    </w:p>
    <w:p w14:paraId="64C0D40F" w14:textId="77777777" w:rsidR="00DA6169" w:rsidRPr="000E4C1C" w:rsidRDefault="00E4585A">
      <w:pPr>
        <w:spacing w:line="220" w:lineRule="exact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Sourced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ted in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erviews for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0E4C1C">
        <w:rPr>
          <w:rFonts w:asciiTheme="minorHAnsi" w:eastAsia="Arial" w:hAnsiTheme="minorHAnsi" w:cstheme="minorHAnsi"/>
          <w:sz w:val="22"/>
          <w:szCs w:val="22"/>
        </w:rPr>
        <w:t>os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z w:val="22"/>
          <w:szCs w:val="22"/>
        </w:rPr>
        <w:t>ective art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team memb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54942DB2" w14:textId="77777777" w:rsidR="00DA6169" w:rsidRPr="000E4C1C" w:rsidRDefault="00DA616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3A9F53B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Jan 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2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00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8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–A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g 2008      </w:t>
      </w:r>
      <w:r w:rsidRPr="000E4C1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Interz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ne G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am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es Pty Ltd</w:t>
      </w:r>
    </w:p>
    <w:p w14:paraId="3A31C408" w14:textId="77777777" w:rsidR="00DA6169" w:rsidRPr="000E4C1C" w:rsidRDefault="00E4585A">
      <w:pPr>
        <w:spacing w:before="40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ec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223A3A74" w14:textId="77777777" w:rsidR="00DA6169" w:rsidRPr="000E4C1C" w:rsidRDefault="00E4585A">
      <w:pPr>
        <w:spacing w:before="59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Re-d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ig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ed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Interface style and aut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z w:val="22"/>
          <w:szCs w:val="22"/>
        </w:rPr>
        <w:t>ored UI style 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ide for oth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 artis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EE13BEC" w14:textId="77777777" w:rsidR="00DA6169" w:rsidRPr="000E4C1C" w:rsidRDefault="00E4585A">
      <w:pPr>
        <w:spacing w:line="220" w:lineRule="exact"/>
        <w:ind w:left="20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GUI quality control through critical fee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back.</w:t>
      </w:r>
    </w:p>
    <w:p w14:paraId="11C4A707" w14:textId="77777777" w:rsidR="00DA6169" w:rsidRPr="000E4C1C" w:rsidRDefault="00E4585A">
      <w:pPr>
        <w:ind w:left="2032"/>
        <w:rPr>
          <w:rFonts w:asciiTheme="minorHAnsi" w:eastAsia="Arial" w:hAnsiTheme="minorHAnsi" w:cstheme="minorHAnsi"/>
          <w:sz w:val="22"/>
          <w:szCs w:val="22"/>
        </w:rPr>
        <w:sectPr w:rsidR="00DA6169" w:rsidRPr="000E4C1C">
          <w:pgSz w:w="12240" w:h="15840"/>
          <w:pgMar w:top="1140" w:right="1140" w:bottom="280" w:left="1700" w:header="720" w:footer="720" w:gutter="0"/>
          <w:cols w:space="720"/>
        </w:sect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Interview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rt cand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dat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, made hir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dec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ns, 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ntored j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ni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r gra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z w:val="22"/>
          <w:szCs w:val="22"/>
        </w:rPr>
        <w:t>hic</w:t>
      </w:r>
    </w:p>
    <w:p w14:paraId="4048664C" w14:textId="77777777" w:rsidR="00DA6169" w:rsidRPr="000E4C1C" w:rsidRDefault="00E4585A">
      <w:pPr>
        <w:spacing w:before="77"/>
        <w:ind w:left="2337" w:right="48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lastRenderedPageBreak/>
        <w:t>artis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s and 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evated overa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l UI visual q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ality levels to a prof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on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l level.</w:t>
      </w:r>
    </w:p>
    <w:p w14:paraId="348958A3" w14:textId="77777777" w:rsidR="00DA6169" w:rsidRPr="000E4C1C" w:rsidRDefault="00E4585A">
      <w:pPr>
        <w:tabs>
          <w:tab w:val="left" w:pos="2360"/>
        </w:tabs>
        <w:ind w:left="2372" w:right="75" w:hanging="36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ab/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rtistic lead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rship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through ex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mple, helpi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to improve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orale throu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h 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ura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em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nt, feed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z w:val="22"/>
          <w:szCs w:val="22"/>
        </w:rPr>
        <w:t>ack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 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tant im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0E4C1C">
        <w:rPr>
          <w:rFonts w:asciiTheme="minorHAnsi" w:eastAsia="Arial" w:hAnsiTheme="minorHAnsi" w:cstheme="minorHAnsi"/>
          <w:sz w:val="22"/>
          <w:szCs w:val="22"/>
        </w:rPr>
        <w:t>ovement of team’s work.</w:t>
      </w:r>
    </w:p>
    <w:p w14:paraId="141A35B1" w14:textId="77777777" w:rsidR="00DA6169" w:rsidRPr="000E4C1C" w:rsidRDefault="00DA6169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4C8A7DEC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v 20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7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–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n 2007      </w:t>
      </w:r>
      <w:r w:rsidRPr="000E4C1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Interz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ne G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am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es Pty Ltd</w:t>
      </w:r>
    </w:p>
    <w:p w14:paraId="780DB088" w14:textId="77777777" w:rsidR="00DA6169" w:rsidRPr="000E4C1C" w:rsidRDefault="00E4585A">
      <w:pPr>
        <w:spacing w:before="40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In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ri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ir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or</w:t>
      </w:r>
    </w:p>
    <w:p w14:paraId="403A3D87" w14:textId="77777777" w:rsidR="00DA6169" w:rsidRPr="000E4C1C" w:rsidRDefault="00E4585A">
      <w:pPr>
        <w:spacing w:before="59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Defin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art s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yle for proj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and auth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the art style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guide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artists.</w:t>
      </w:r>
    </w:p>
    <w:p w14:paraId="15574215" w14:textId="77777777" w:rsidR="00DA6169" w:rsidRPr="000E4C1C" w:rsidRDefault="00E4585A">
      <w:pPr>
        <w:tabs>
          <w:tab w:val="left" w:pos="2360"/>
        </w:tabs>
        <w:spacing w:before="4" w:line="220" w:lineRule="exact"/>
        <w:ind w:left="2372" w:right="353" w:hanging="36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ab/>
      </w:r>
      <w:r w:rsidRPr="000E4C1C">
        <w:rPr>
          <w:rFonts w:asciiTheme="minorHAnsi" w:eastAsia="Arial" w:hAnsiTheme="minorHAnsi" w:cstheme="minorHAnsi"/>
          <w:sz w:val="22"/>
          <w:szCs w:val="22"/>
        </w:rPr>
        <w:t>Made key 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cis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s on technol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gy trad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-off </w:t>
      </w:r>
      <w:r w:rsidRPr="000E4C1C">
        <w:rPr>
          <w:rFonts w:asciiTheme="minorHAnsi" w:eastAsia="Arial" w:hAnsiTheme="minorHAnsi" w:cstheme="minorHAnsi"/>
          <w:sz w:val="22"/>
          <w:szCs w:val="22"/>
        </w:rPr>
        <w:t>us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d, eg. Remov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the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use of nor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al mapp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ng to improve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performa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ce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on target 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chi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4F8ED188" w14:textId="77777777" w:rsidR="00DA6169" w:rsidRPr="000E4C1C" w:rsidRDefault="00E4585A">
      <w:pPr>
        <w:tabs>
          <w:tab w:val="left" w:pos="2360"/>
        </w:tabs>
        <w:spacing w:line="220" w:lineRule="exact"/>
        <w:ind w:left="2372" w:right="509" w:hanging="36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ab/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Liaised with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ex</w:t>
      </w:r>
      <w:r w:rsidRPr="000E4C1C">
        <w:rPr>
          <w:rFonts w:asciiTheme="minorHAnsi" w:eastAsia="Arial" w:hAnsiTheme="minorHAnsi" w:cstheme="minorHAnsi"/>
          <w:sz w:val="22"/>
          <w:szCs w:val="22"/>
        </w:rPr>
        <w:t>ternal Ch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e deve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op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ent studio to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establ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dlin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, guideli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es f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r artw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provid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critical fee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ck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on artwork.</w:t>
      </w:r>
    </w:p>
    <w:p w14:paraId="35092733" w14:textId="77777777" w:rsidR="00DA6169" w:rsidRPr="000E4C1C" w:rsidRDefault="00E4585A">
      <w:pPr>
        <w:spacing w:line="220" w:lineRule="exact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Provided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crit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que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E4C1C">
        <w:rPr>
          <w:rFonts w:asciiTheme="minorHAnsi" w:eastAsia="Arial" w:hAnsiTheme="minorHAnsi" w:cstheme="minorHAnsi"/>
          <w:sz w:val="22"/>
          <w:szCs w:val="22"/>
        </w:rPr>
        <w:t>dir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ction on 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pt art, modell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ng, animation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and UI.</w:t>
      </w:r>
    </w:p>
    <w:p w14:paraId="3B318C5F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Mana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ed 9 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ternal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rtists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and exter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al Chi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ese art studio of 30+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rtists.</w:t>
      </w:r>
    </w:p>
    <w:p w14:paraId="76E2DEDE" w14:textId="77777777" w:rsidR="00DA6169" w:rsidRPr="000E4C1C" w:rsidRDefault="00E4585A">
      <w:pPr>
        <w:spacing w:line="220" w:lineRule="exact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Improved art production and fa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ilitated creation of art pipelines.</w:t>
      </w:r>
    </w:p>
    <w:p w14:paraId="788CD9FD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Partici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ated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 lead meeti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gs to est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blish art asset lists and 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als.</w:t>
      </w:r>
    </w:p>
    <w:p w14:paraId="4E93BC1D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Provided re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ular fee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ck to artis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s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uct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mployee reviews.</w:t>
      </w:r>
    </w:p>
    <w:p w14:paraId="14A49275" w14:textId="77777777" w:rsidR="00DA6169" w:rsidRPr="000E4C1C" w:rsidRDefault="00E4585A">
      <w:pPr>
        <w:spacing w:line="220" w:lineRule="exact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Expanded 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z w:val="22"/>
          <w:szCs w:val="22"/>
        </w:rPr>
        <w:t>e art team to brid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e skill 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ps.</w:t>
      </w:r>
    </w:p>
    <w:p w14:paraId="089357E4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Improved 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rale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 direction of the art team.</w:t>
      </w:r>
    </w:p>
    <w:p w14:paraId="179F80F3" w14:textId="77777777" w:rsidR="00DA6169" w:rsidRPr="000E4C1C" w:rsidRDefault="00DA616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D22A9D1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i/>
          <w:sz w:val="22"/>
          <w:szCs w:val="22"/>
        </w:rPr>
        <w:t>Aug 200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7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–N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v 20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7     </w:t>
      </w:r>
      <w:r w:rsidRPr="000E4C1C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Interz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ne G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am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es Pty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Ltd</w:t>
      </w:r>
    </w:p>
    <w:p w14:paraId="15D991F7" w14:textId="77777777" w:rsidR="00DA6169" w:rsidRPr="000E4C1C" w:rsidRDefault="00E4585A">
      <w:pPr>
        <w:spacing w:before="40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en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nce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Ar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st</w:t>
      </w:r>
    </w:p>
    <w:p w14:paraId="56C17ECE" w14:textId="77777777" w:rsidR="00DA6169" w:rsidRPr="000E4C1C" w:rsidRDefault="00E4585A">
      <w:pPr>
        <w:tabs>
          <w:tab w:val="left" w:pos="2360"/>
        </w:tabs>
        <w:spacing w:before="58"/>
        <w:ind w:left="2372" w:right="463" w:hanging="36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ab/>
      </w:r>
      <w:r w:rsidRPr="000E4C1C">
        <w:rPr>
          <w:rFonts w:asciiTheme="minorHAnsi" w:eastAsia="Arial" w:hAnsiTheme="minorHAnsi" w:cstheme="minorHAnsi"/>
          <w:sz w:val="22"/>
          <w:szCs w:val="22"/>
        </w:rPr>
        <w:t>Dir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cted a 3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minute 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pt art video used for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ark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0E4C1C">
        <w:rPr>
          <w:rFonts w:asciiTheme="minorHAnsi" w:eastAsia="Arial" w:hAnsiTheme="minorHAnsi" w:cstheme="minorHAnsi"/>
          <w:sz w:val="22"/>
          <w:szCs w:val="22"/>
        </w:rPr>
        <w:t>ing and 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cr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itment pur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z w:val="22"/>
          <w:szCs w:val="22"/>
        </w:rPr>
        <w:t>oses, cr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ated the art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ed, p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z w:val="22"/>
          <w:szCs w:val="22"/>
        </w:rPr>
        <w:t>d overall edit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582A8904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Determin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the artist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c sty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e throu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h de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ailed 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ept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art.</w:t>
      </w:r>
    </w:p>
    <w:p w14:paraId="72D732AB" w14:textId="77777777" w:rsidR="00DA6169" w:rsidRPr="000E4C1C" w:rsidRDefault="00E4585A">
      <w:pPr>
        <w:spacing w:line="220" w:lineRule="exact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Liaised and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mentored pr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ducti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od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llers to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z w:val="22"/>
          <w:szCs w:val="22"/>
        </w:rPr>
        <w:t>rove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style in 3d.</w:t>
      </w:r>
    </w:p>
    <w:p w14:paraId="44BFD09E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Mentored jun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or 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ncept ar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ists.</w:t>
      </w:r>
    </w:p>
    <w:p w14:paraId="0DB3190A" w14:textId="77777777" w:rsidR="00DA6169" w:rsidRPr="000E4C1C" w:rsidRDefault="00DA616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AD44DBB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i/>
          <w:sz w:val="22"/>
          <w:szCs w:val="22"/>
        </w:rPr>
        <w:t>Mar 2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07–A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g 2007     </w:t>
      </w:r>
      <w:r w:rsidRPr="000E4C1C">
        <w:rPr>
          <w:rFonts w:asciiTheme="minorHAnsi" w:eastAsia="Arial" w:hAnsiTheme="minorHAnsi" w:cstheme="minorHAnsi"/>
          <w:i/>
          <w:spacing w:val="33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Free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ce</w:t>
      </w:r>
    </w:p>
    <w:p w14:paraId="2DB6C225" w14:textId="77777777" w:rsidR="00DA6169" w:rsidRPr="000E4C1C" w:rsidRDefault="00E4585A">
      <w:pPr>
        <w:spacing w:before="40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F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ee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nc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st</w:t>
      </w:r>
    </w:p>
    <w:p w14:paraId="5742DCA8" w14:textId="77777777" w:rsidR="00DA6169" w:rsidRPr="000E4C1C" w:rsidRDefault="00E4585A">
      <w:pPr>
        <w:spacing w:before="58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W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rk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on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c bo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k for 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nad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author.</w:t>
      </w:r>
    </w:p>
    <w:p w14:paraId="3B18035B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ated 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nc</w:t>
      </w:r>
      <w:r w:rsidRPr="000E4C1C">
        <w:rPr>
          <w:rFonts w:asciiTheme="minorHAnsi" w:eastAsia="Arial" w:hAnsiTheme="minorHAnsi" w:cstheme="minorHAnsi"/>
          <w:sz w:val="22"/>
          <w:szCs w:val="22"/>
        </w:rPr>
        <w:t>ept art for 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jor 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z w:val="22"/>
          <w:szCs w:val="22"/>
        </w:rPr>
        <w:t>aract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rs, all environ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ent art, and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E4C1C">
        <w:rPr>
          <w:rFonts w:asciiTheme="minorHAnsi" w:eastAsia="Arial" w:hAnsiTheme="minorHAnsi" w:cstheme="minorHAnsi"/>
          <w:sz w:val="22"/>
          <w:szCs w:val="22"/>
        </w:rPr>
        <w:t>UI for</w:t>
      </w:r>
    </w:p>
    <w:p w14:paraId="23458A3C" w14:textId="77777777" w:rsidR="00DA6169" w:rsidRPr="000E4C1C" w:rsidRDefault="00E4585A">
      <w:pPr>
        <w:ind w:left="23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>Silhouette Studi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D4E0E9" w14:textId="77777777" w:rsidR="00DA6169" w:rsidRPr="000E4C1C" w:rsidRDefault="00DA616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AC51E91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c 20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6–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ar 20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7     </w:t>
      </w:r>
      <w:r w:rsidRPr="000E4C1C">
        <w:rPr>
          <w:rFonts w:asciiTheme="minorHAnsi" w:eastAsia="Arial" w:hAnsiTheme="minorHAnsi" w:cstheme="minorHAnsi"/>
          <w:i/>
          <w:spacing w:val="35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UGM Interac</w:t>
      </w:r>
      <w:r w:rsidRPr="000E4C1C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ive</w:t>
      </w:r>
    </w:p>
    <w:p w14:paraId="673264EF" w14:textId="77777777" w:rsidR="00DA6169" w:rsidRPr="000E4C1C" w:rsidRDefault="00E4585A">
      <w:pPr>
        <w:spacing w:before="40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rea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12"/>
          <w:sz w:val="22"/>
          <w:szCs w:val="22"/>
        </w:rPr>
        <w:t>v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rec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ra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ion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na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er</w:t>
      </w:r>
    </w:p>
    <w:p w14:paraId="135710E0" w14:textId="77777777" w:rsidR="00DA6169" w:rsidRPr="000E4C1C" w:rsidRDefault="00E4585A">
      <w:pPr>
        <w:spacing w:before="59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sig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ed br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nding for the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new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z w:val="22"/>
          <w:szCs w:val="22"/>
        </w:rPr>
        <w:t>us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ss.</w:t>
      </w:r>
    </w:p>
    <w:p w14:paraId="0E2F1202" w14:textId="77777777" w:rsidR="00DA6169" w:rsidRPr="000E4C1C" w:rsidRDefault="00E4585A">
      <w:pPr>
        <w:spacing w:line="220" w:lineRule="exact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Established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evelopm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nt team, w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rkfl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0E4C1C">
        <w:rPr>
          <w:rFonts w:asciiTheme="minorHAnsi" w:eastAsia="Arial" w:hAnsiTheme="minorHAnsi" w:cstheme="minorHAnsi"/>
          <w:sz w:val="22"/>
          <w:szCs w:val="22"/>
        </w:rPr>
        <w:t>s, 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adli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es and sco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z w:val="22"/>
          <w:szCs w:val="22"/>
        </w:rPr>
        <w:t>e of game.</w:t>
      </w:r>
    </w:p>
    <w:p w14:paraId="3ED285C8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Re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orted to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nvestors.</w:t>
      </w:r>
    </w:p>
    <w:p w14:paraId="2D632632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Author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the artistic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guidel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nes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 art s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yle of the game.</w:t>
      </w:r>
    </w:p>
    <w:p w14:paraId="4FBD0C27" w14:textId="77777777" w:rsidR="00DA6169" w:rsidRPr="000E4C1C" w:rsidRDefault="00E4585A">
      <w:pPr>
        <w:spacing w:line="220" w:lineRule="exact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Un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erto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k 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ring 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cis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ons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and exp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the team.</w:t>
      </w:r>
    </w:p>
    <w:p w14:paraId="228812A8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Provided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crit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al fee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ck,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employee e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E4C1C">
        <w:rPr>
          <w:rFonts w:asciiTheme="minorHAnsi" w:eastAsia="Arial" w:hAnsiTheme="minorHAnsi" w:cstheme="minorHAnsi"/>
          <w:sz w:val="22"/>
          <w:szCs w:val="22"/>
        </w:rPr>
        <w:t>aluation,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 gen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ral HR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uties.</w:t>
      </w:r>
    </w:p>
    <w:p w14:paraId="59406C61" w14:textId="77777777" w:rsidR="00DA6169" w:rsidRPr="000E4C1C" w:rsidRDefault="00DA616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78AABAB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i/>
          <w:sz w:val="22"/>
          <w:szCs w:val="22"/>
        </w:rPr>
        <w:t>Mar 2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05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–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c 20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 xml:space="preserve">6     </w:t>
      </w:r>
      <w:r w:rsidRPr="000E4C1C">
        <w:rPr>
          <w:rFonts w:asciiTheme="minorHAnsi" w:eastAsia="Arial" w:hAnsiTheme="minorHAnsi" w:cstheme="minorHAnsi"/>
          <w:i/>
          <w:spacing w:val="35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Hardcover E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tertain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ent /</w:t>
      </w:r>
      <w:r w:rsidRPr="000E4C1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i/>
          <w:sz w:val="22"/>
          <w:szCs w:val="22"/>
        </w:rPr>
        <w:t>scal Studios</w:t>
      </w:r>
    </w:p>
    <w:p w14:paraId="3DE87E36" w14:textId="77777777" w:rsidR="00DA6169" w:rsidRPr="000E4C1C" w:rsidRDefault="00E4585A">
      <w:pPr>
        <w:spacing w:before="40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ec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on</w:t>
      </w:r>
      <w:r w:rsidRPr="000E4C1C">
        <w:rPr>
          <w:rFonts w:asciiTheme="minorHAnsi" w:eastAsia="Arial" w:hAnsiTheme="minorHAnsi" w:cstheme="minorHAnsi"/>
          <w:b/>
          <w:spacing w:val="-10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ep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is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Le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b/>
          <w:spacing w:val="-11"/>
          <w:sz w:val="22"/>
          <w:szCs w:val="22"/>
        </w:rPr>
        <w:t>is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1B3EB536" w14:textId="77777777" w:rsidR="00DA6169" w:rsidRPr="000E4C1C" w:rsidRDefault="00E4585A">
      <w:pPr>
        <w:tabs>
          <w:tab w:val="left" w:pos="2360"/>
        </w:tabs>
        <w:spacing w:before="58"/>
        <w:ind w:left="2372" w:right="652" w:hanging="36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ab/>
      </w:r>
      <w:r w:rsidRPr="000E4C1C">
        <w:rPr>
          <w:rFonts w:asciiTheme="minorHAnsi" w:eastAsia="Arial" w:hAnsiTheme="minorHAnsi" w:cstheme="minorHAnsi"/>
          <w:sz w:val="22"/>
          <w:szCs w:val="22"/>
        </w:rPr>
        <w:t>Established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style guide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 provi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z w:val="22"/>
          <w:szCs w:val="22"/>
        </w:rPr>
        <w:t>ed cons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tent 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ept art for v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sual develop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ent of game, and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ensur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the style was met.</w:t>
      </w:r>
    </w:p>
    <w:p w14:paraId="4FBA990E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Maintain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 art developme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t sch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dule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ur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0E4C1C">
        <w:rPr>
          <w:rFonts w:asciiTheme="minorHAnsi" w:eastAsia="Arial" w:hAnsiTheme="minorHAnsi" w:cstheme="minorHAnsi"/>
          <w:sz w:val="22"/>
          <w:szCs w:val="22"/>
        </w:rPr>
        <w:t>that 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lesto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es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were met.</w:t>
      </w:r>
    </w:p>
    <w:p w14:paraId="448E9004" w14:textId="77777777" w:rsidR="00DA6169" w:rsidRPr="000E4C1C" w:rsidRDefault="00E4585A">
      <w:pPr>
        <w:spacing w:line="220" w:lineRule="exact"/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E4C1C">
        <w:rPr>
          <w:rFonts w:asciiTheme="minorHAnsi" w:eastAsia="Arial" w:hAnsiTheme="minorHAnsi" w:cstheme="minorHAnsi"/>
          <w:sz w:val="22"/>
          <w:szCs w:val="22"/>
        </w:rPr>
        <w:t>uality assur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nce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nd vis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al alteratio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wh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re n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ssary.</w:t>
      </w:r>
    </w:p>
    <w:p w14:paraId="2C37D2CE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Cr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ated sky dom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s and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0E4C1C">
        <w:rPr>
          <w:rFonts w:asciiTheme="minorHAnsi" w:eastAsia="Arial" w:hAnsiTheme="minorHAnsi" w:cstheme="minorHAnsi"/>
          <w:sz w:val="22"/>
          <w:szCs w:val="22"/>
        </w:rPr>
        <w:t>ound textur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749EEB25" w14:textId="77777777" w:rsidR="00DA6169" w:rsidRPr="000E4C1C" w:rsidRDefault="00E4585A">
      <w:pPr>
        <w:ind w:left="2012"/>
        <w:rPr>
          <w:rFonts w:asciiTheme="minorHAnsi" w:eastAsia="Arial" w:hAnsiTheme="minorHAnsi" w:cstheme="minorHAnsi"/>
          <w:sz w:val="22"/>
          <w:szCs w:val="22"/>
        </w:rPr>
        <w:sectPr w:rsidR="00DA6169" w:rsidRPr="000E4C1C">
          <w:pgSz w:w="12240" w:h="15840"/>
          <w:pgMar w:top="1040" w:right="1180" w:bottom="280" w:left="1720" w:header="720" w:footer="720" w:gutter="0"/>
          <w:cols w:space="720"/>
        </w:sect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sig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ed UI for the ga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0FAFE122" w14:textId="77777777" w:rsidR="00DA6169" w:rsidRPr="000E4C1C" w:rsidRDefault="00DA616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0"/>
        <w:gridCol w:w="708"/>
        <w:gridCol w:w="4717"/>
      </w:tblGrid>
      <w:tr w:rsidR="000E4C1C" w:rsidRPr="000E4C1C" w14:paraId="0BB06A8C" w14:textId="77777777">
        <w:trPr>
          <w:trHeight w:hRule="exact" w:val="365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695C7E09" w14:textId="77777777" w:rsidR="00DA6169" w:rsidRPr="000E4C1C" w:rsidRDefault="00E4585A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Education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5C1150" w14:textId="77777777" w:rsidR="00DA6169" w:rsidRPr="000E4C1C" w:rsidRDefault="00E4585A">
            <w:pPr>
              <w:spacing w:before="95"/>
              <w:ind w:right="-108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20</w:t>
            </w: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nil"/>
            </w:tcBorders>
          </w:tcPr>
          <w:p w14:paraId="1310EF13" w14:textId="77777777" w:rsidR="00DA6169" w:rsidRPr="000E4C1C" w:rsidRDefault="00E4585A">
            <w:pPr>
              <w:spacing w:before="95"/>
              <w:ind w:left="-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0</w:t>
            </w:r>
            <w:r w:rsidRPr="000E4C1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–20</w:t>
            </w:r>
            <w:r w:rsidRPr="000E4C1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3                   </w:t>
            </w:r>
            <w:r w:rsidRPr="000E4C1C">
              <w:rPr>
                <w:rFonts w:asciiTheme="minorHAnsi" w:eastAsia="Arial" w:hAnsiTheme="minorHAnsi" w:cstheme="minorHAnsi"/>
                <w:b/>
                <w:spacing w:val="50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Uni</w:t>
            </w:r>
            <w:r w:rsidRPr="000E4C1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ersi</w:t>
            </w:r>
            <w:r w:rsidRPr="000E4C1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0E4C1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 South Au</w:t>
            </w:r>
            <w:r w:rsidRPr="000E4C1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0E4C1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E4C1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alia</w:t>
            </w:r>
          </w:p>
        </w:tc>
      </w:tr>
      <w:tr w:rsidR="000E4C1C" w:rsidRPr="000E4C1C" w14:paraId="084D497F" w14:textId="77777777">
        <w:trPr>
          <w:trHeight w:hRule="exact" w:val="575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09F42AA5" w14:textId="77777777" w:rsidR="00DA6169" w:rsidRPr="000E4C1C" w:rsidRDefault="00DA61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714AEBD" w14:textId="77777777" w:rsidR="00DA6169" w:rsidRPr="000E4C1C" w:rsidRDefault="00DA6169">
            <w:pPr>
              <w:spacing w:before="27"/>
              <w:ind w:right="134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6F808EB4" w14:textId="77777777" w:rsidR="00DA6169" w:rsidRPr="000E4C1C" w:rsidRDefault="00DA6169">
            <w:pPr>
              <w:spacing w:before="8"/>
              <w:ind w:right="134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nil"/>
            </w:tcBorders>
          </w:tcPr>
          <w:p w14:paraId="31EF8DF2" w14:textId="77777777" w:rsidR="00DA6169" w:rsidRPr="000E4C1C" w:rsidRDefault="00E4585A">
            <w:pPr>
              <w:spacing w:before="19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Bache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lo</w:t>
            </w:r>
            <w:r w:rsidRPr="000E4C1C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E4C1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0E4C1C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0E4C1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Com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p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ut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0E4C1C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E4C1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0E4C1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In</w:t>
            </w:r>
            <w:r w:rsidRPr="000E4C1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f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or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ati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o</w:t>
            </w:r>
            <w:r w:rsidRPr="000E4C1C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E4C1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S</w:t>
            </w:r>
            <w:r w:rsidRPr="000E4C1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i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nce</w:t>
            </w:r>
          </w:p>
          <w:p w14:paraId="4E254ECF" w14:textId="77777777" w:rsidR="00DA6169" w:rsidRPr="000E4C1C" w:rsidRDefault="00E4585A">
            <w:pPr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Bache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lo</w:t>
            </w:r>
            <w:r w:rsidRPr="000E4C1C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E4C1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0E4C1C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0E4C1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O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0E4C1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at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n</w:t>
            </w:r>
            <w:r w:rsidRPr="000E4C1C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0E4C1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n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ag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0E4C1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0E4C1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nt</w:t>
            </w:r>
          </w:p>
        </w:tc>
      </w:tr>
    </w:tbl>
    <w:p w14:paraId="18094F00" w14:textId="77777777" w:rsidR="00DA6169" w:rsidRPr="000E4C1C" w:rsidRDefault="00DA6169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8287FE1" w14:textId="77777777" w:rsidR="00DA6169" w:rsidRPr="000E4C1C" w:rsidRDefault="00E4585A">
      <w:pPr>
        <w:spacing w:before="34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z w:val="22"/>
          <w:szCs w:val="22"/>
        </w:rPr>
        <w:t>200</w:t>
      </w:r>
      <w:r w:rsidRPr="000E4C1C">
        <w:rPr>
          <w:rFonts w:asciiTheme="minorHAnsi" w:eastAsia="Arial" w:hAnsiTheme="minorHAnsi" w:cstheme="minorHAnsi"/>
          <w:b/>
          <w:spacing w:val="-1"/>
          <w:sz w:val="22"/>
          <w:szCs w:val="22"/>
        </w:rPr>
        <w:t>5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–20</w:t>
      </w:r>
      <w:r w:rsidRPr="000E4C1C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 xml:space="preserve">6                   </w:t>
      </w:r>
      <w:r w:rsidRPr="000E4C1C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0E4C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tralian I</w:t>
      </w:r>
      <w:r w:rsidRPr="000E4C1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stit</w:t>
      </w:r>
      <w:r w:rsidRPr="000E4C1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te of F</w:t>
      </w:r>
      <w:r w:rsidRPr="000E4C1C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tness</w:t>
      </w:r>
    </w:p>
    <w:p w14:paraId="04BE9C28" w14:textId="77777777" w:rsidR="00DA6169" w:rsidRPr="000E4C1C" w:rsidRDefault="00E4585A">
      <w:pPr>
        <w:spacing w:before="59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rtif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3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&amp;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4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Fi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de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sh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/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rso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</w:p>
    <w:p w14:paraId="1F794D9A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Fi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es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’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ur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</w:p>
    <w:p w14:paraId="0BA2C0B9" w14:textId="77777777" w:rsidR="00DA6169" w:rsidRPr="000E4C1C" w:rsidRDefault="00DA616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DC84063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z w:val="22"/>
          <w:szCs w:val="22"/>
        </w:rPr>
        <w:t>199</w:t>
      </w:r>
      <w:r w:rsidRPr="000E4C1C">
        <w:rPr>
          <w:rFonts w:asciiTheme="minorHAnsi" w:eastAsia="Arial" w:hAnsiTheme="minorHAnsi" w:cstheme="minorHAnsi"/>
          <w:b/>
          <w:spacing w:val="-1"/>
          <w:sz w:val="22"/>
          <w:szCs w:val="22"/>
        </w:rPr>
        <w:t>7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–19</w:t>
      </w:r>
      <w:r w:rsidRPr="000E4C1C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</w:t>
      </w:r>
      <w:r w:rsidRPr="000E4C1C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Sacred Hea</w:t>
      </w:r>
      <w:r w:rsidRPr="000E4C1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t College</w:t>
      </w:r>
    </w:p>
    <w:p w14:paraId="065B053D" w14:textId="77777777" w:rsidR="00DA6169" w:rsidRPr="000E4C1C" w:rsidRDefault="00E4585A">
      <w:pPr>
        <w:spacing w:before="59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</w:t>
      </w:r>
      <w:r w:rsidRPr="000E4C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Gra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uat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1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2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9</w:t>
      </w:r>
      <w:r w:rsidRPr="000E4C1C">
        <w:rPr>
          <w:rFonts w:asciiTheme="minorHAnsi" w:eastAsia="Arial" w:hAnsiTheme="minorHAnsi" w:cstheme="minorHAnsi"/>
          <w:sz w:val="22"/>
          <w:szCs w:val="22"/>
        </w:rPr>
        <w:t>1</w:t>
      </w:r>
    </w:p>
    <w:p w14:paraId="6CE49E98" w14:textId="77777777" w:rsidR="00DA6169" w:rsidRPr="000E4C1C" w:rsidRDefault="00DA61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A51838" w14:textId="77777777" w:rsidR="00DA6169" w:rsidRPr="000E4C1C" w:rsidRDefault="00DA61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9EDE81" w14:textId="77777777" w:rsidR="00DA6169" w:rsidRPr="000E4C1C" w:rsidRDefault="00DA616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2CAE39E" w14:textId="77777777" w:rsidR="00DA6169" w:rsidRPr="000E4C1C" w:rsidRDefault="00E4585A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position w:val="2"/>
          <w:sz w:val="22"/>
          <w:szCs w:val="22"/>
        </w:rPr>
        <w:t xml:space="preserve">Skills                        </w:t>
      </w:r>
      <w:r w:rsidRPr="000E4C1C">
        <w:rPr>
          <w:rFonts w:asciiTheme="minorHAnsi" w:eastAsia="Arial" w:hAnsiTheme="minorHAnsi" w:cstheme="minorHAnsi"/>
          <w:b/>
          <w:spacing w:val="25"/>
          <w:position w:val="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Art/Visual</w:t>
      </w:r>
    </w:p>
    <w:p w14:paraId="3C8AD57A" w14:textId="77777777" w:rsidR="00DA6169" w:rsidRPr="000E4C1C" w:rsidRDefault="00E4585A">
      <w:pPr>
        <w:tabs>
          <w:tab w:val="left" w:pos="2460"/>
        </w:tabs>
        <w:spacing w:before="58"/>
        <w:ind w:left="2464" w:right="68" w:hanging="39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ab/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Experi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nce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div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st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les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re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ng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ne drawi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gs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ting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nat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my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persp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tive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colo</w:t>
      </w:r>
      <w:r w:rsidRPr="000E4C1C">
        <w:rPr>
          <w:rFonts w:asciiTheme="minorHAnsi" w:eastAsia="Arial" w:hAnsiTheme="minorHAnsi" w:cstheme="minorHAnsi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theory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composit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on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equall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at ho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wit</w:t>
      </w:r>
      <w:r w:rsidRPr="000E4C1C">
        <w:rPr>
          <w:rFonts w:asciiTheme="minorHAnsi" w:eastAsia="Arial" w:hAnsiTheme="minorHAnsi" w:cstheme="minorHAnsi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ph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digit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ms.</w:t>
      </w:r>
    </w:p>
    <w:p w14:paraId="352C8230" w14:textId="77777777" w:rsidR="00DA6169" w:rsidRPr="000E4C1C" w:rsidRDefault="00E4585A">
      <w:pPr>
        <w:tabs>
          <w:tab w:val="left" w:pos="2460"/>
        </w:tabs>
        <w:spacing w:before="2" w:line="220" w:lineRule="exact"/>
        <w:ind w:left="2464" w:right="394" w:hanging="39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ab/>
      </w:r>
      <w:r w:rsidRPr="000E4C1C">
        <w:rPr>
          <w:rFonts w:asciiTheme="minorHAnsi" w:eastAsia="Arial" w:hAnsiTheme="minorHAnsi" w:cstheme="minorHAnsi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us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f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softwar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dail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: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Illus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ra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3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Phot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CS3, In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esi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3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re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ain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er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3D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x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9.</w:t>
      </w:r>
    </w:p>
    <w:p w14:paraId="078B4641" w14:textId="77777777" w:rsidR="00DA6169" w:rsidRPr="000E4C1C" w:rsidRDefault="00E4585A">
      <w:pPr>
        <w:spacing w:line="220" w:lineRule="exact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Experi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nce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hot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gra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us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prof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q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ui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nt.</w:t>
      </w:r>
    </w:p>
    <w:p w14:paraId="0512E4CA" w14:textId="77777777" w:rsidR="00DA6169" w:rsidRPr="000E4C1C" w:rsidRDefault="00E4585A">
      <w:pPr>
        <w:spacing w:line="220" w:lineRule="exact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Hi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att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nti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de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ai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q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uality.</w:t>
      </w:r>
    </w:p>
    <w:p w14:paraId="40DFBD33" w14:textId="77777777" w:rsidR="00DA6169" w:rsidRPr="000E4C1C" w:rsidRDefault="00DA616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26A209F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sz w:val="22"/>
          <w:szCs w:val="22"/>
        </w:rPr>
        <w:t>Oth</w:t>
      </w:r>
      <w:r w:rsidRPr="000E4C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1C725E76" w14:textId="77777777" w:rsidR="00DA6169" w:rsidRPr="000E4C1C" w:rsidRDefault="00E4585A">
      <w:pPr>
        <w:tabs>
          <w:tab w:val="left" w:pos="2460"/>
        </w:tabs>
        <w:spacing w:before="62" w:line="220" w:lineRule="exact"/>
        <w:ind w:left="2464" w:right="674" w:hanging="39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ab/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Abilit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expres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sel</w:t>
      </w:r>
      <w:r w:rsidRPr="000E4C1C">
        <w:rPr>
          <w:rFonts w:asciiTheme="minorHAnsi" w:eastAsia="Arial" w:hAnsiTheme="minorHAnsi" w:cstheme="minorHAnsi"/>
          <w:sz w:val="22"/>
          <w:szCs w:val="22"/>
        </w:rPr>
        <w:t>f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earl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bo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wr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tte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verba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for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un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de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arif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enti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f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rs.</w:t>
      </w:r>
    </w:p>
    <w:p w14:paraId="6A9EA184" w14:textId="77777777" w:rsidR="00DA6169" w:rsidRPr="000E4C1C" w:rsidRDefault="00E4585A">
      <w:pPr>
        <w:spacing w:line="220" w:lineRule="exact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Huma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resourc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manage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skil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s.</w:t>
      </w:r>
    </w:p>
    <w:p w14:paraId="62A73E2F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Hi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hl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zed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rel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bl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098D3B" w14:textId="77777777" w:rsidR="00DA6169" w:rsidRPr="000E4C1C" w:rsidRDefault="00E4585A">
      <w:pPr>
        <w:spacing w:line="220" w:lineRule="exact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Stron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prob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le</w:t>
      </w:r>
      <w:r w:rsidRPr="000E4C1C">
        <w:rPr>
          <w:rFonts w:asciiTheme="minorHAnsi" w:eastAsia="Arial" w:hAnsiTheme="minorHAnsi" w:cstheme="minorHAnsi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solvin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ski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ll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7BE973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Stro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fi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con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rol.</w:t>
      </w:r>
    </w:p>
    <w:p w14:paraId="1EB7B287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Ge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ne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ent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489F0B" w14:textId="77777777" w:rsidR="00DA6169" w:rsidRPr="000E4C1C" w:rsidRDefault="00E4585A">
      <w:pPr>
        <w:spacing w:line="220" w:lineRule="exact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Bus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arket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ng.</w:t>
      </w:r>
    </w:p>
    <w:p w14:paraId="650A0CBC" w14:textId="77777777" w:rsidR="00DA6169" w:rsidRPr="000E4C1C" w:rsidRDefault="00DA616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4D977AC9" w14:textId="77777777" w:rsidR="00DA6169" w:rsidRPr="000E4C1C" w:rsidRDefault="00E4585A">
      <w:pPr>
        <w:ind w:left="104" w:right="187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position w:val="2"/>
          <w:sz w:val="22"/>
          <w:szCs w:val="22"/>
        </w:rPr>
        <w:t>Acti</w:t>
      </w:r>
      <w:r w:rsidRPr="000E4C1C">
        <w:rPr>
          <w:rFonts w:asciiTheme="minorHAnsi" w:eastAsia="Arial" w:hAnsiTheme="minorHAnsi" w:cstheme="minorHAnsi"/>
          <w:b/>
          <w:spacing w:val="-2"/>
          <w:position w:val="2"/>
          <w:sz w:val="22"/>
          <w:szCs w:val="22"/>
        </w:rPr>
        <w:t>v</w:t>
      </w:r>
      <w:r w:rsidRPr="000E4C1C">
        <w:rPr>
          <w:rFonts w:asciiTheme="minorHAnsi" w:eastAsia="Arial" w:hAnsiTheme="minorHAnsi" w:cstheme="minorHAnsi"/>
          <w:b/>
          <w:position w:val="2"/>
          <w:sz w:val="22"/>
          <w:szCs w:val="22"/>
        </w:rPr>
        <w:t xml:space="preserve">ities                 </w:t>
      </w:r>
      <w:r w:rsidRPr="000E4C1C">
        <w:rPr>
          <w:rFonts w:asciiTheme="minorHAnsi" w:eastAsia="Arial" w:hAnsiTheme="minorHAnsi" w:cstheme="minorHAnsi"/>
          <w:b/>
          <w:spacing w:val="45"/>
          <w:position w:val="2"/>
          <w:sz w:val="22"/>
          <w:szCs w:val="22"/>
        </w:rPr>
        <w:t xml:space="preserve"> </w:t>
      </w: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Improving my</w:t>
      </w:r>
      <w:r w:rsidRPr="000E4C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artw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rk, a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 mentor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ng y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ung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 art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sts.</w:t>
      </w:r>
    </w:p>
    <w:p w14:paraId="474E5FD7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ad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es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mp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ov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text.</w:t>
      </w:r>
    </w:p>
    <w:p w14:paraId="24BF8762" w14:textId="77777777" w:rsidR="00DA6169" w:rsidRPr="000E4C1C" w:rsidRDefault="00E4585A">
      <w:pPr>
        <w:spacing w:line="220" w:lineRule="exact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bo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ks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sca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Ds.</w:t>
      </w:r>
    </w:p>
    <w:p w14:paraId="62B990FE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Milit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ovi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FC4AAD" w14:textId="77777777" w:rsidR="00DA6169" w:rsidRPr="000E4C1C" w:rsidRDefault="00E4585A">
      <w:pPr>
        <w:spacing w:line="220" w:lineRule="exact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Ra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games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platfor</w:t>
      </w:r>
      <w:r w:rsidRPr="000E4C1C">
        <w:rPr>
          <w:rFonts w:asciiTheme="minorHAnsi" w:eastAsia="Arial" w:hAnsiTheme="minorHAnsi" w:cstheme="minorHAnsi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game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fir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t/thir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per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shooter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C97FA1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Runn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ng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sw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mmin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genera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fitness.</w:t>
      </w:r>
    </w:p>
    <w:p w14:paraId="4D32007B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Spend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ti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wit</w:t>
      </w:r>
      <w:r w:rsidRPr="000E4C1C">
        <w:rPr>
          <w:rFonts w:asciiTheme="minorHAnsi" w:eastAsia="Arial" w:hAnsiTheme="minorHAnsi" w:cstheme="minorHAnsi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iends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mil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signif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other.</w:t>
      </w:r>
    </w:p>
    <w:p w14:paraId="124942FB" w14:textId="77777777" w:rsidR="00DA6169" w:rsidRPr="000E4C1C" w:rsidRDefault="00E4585A">
      <w:pPr>
        <w:spacing w:line="220" w:lineRule="exact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hAnsiTheme="minorHAnsi" w:cstheme="minorHAnsi"/>
          <w:sz w:val="22"/>
          <w:szCs w:val="22"/>
        </w:rPr>
        <w:t xml:space="preserve">     </w:t>
      </w:r>
      <w:r w:rsidRPr="000E4C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Pers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fin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inv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ment.</w:t>
      </w:r>
    </w:p>
    <w:p w14:paraId="1F9B6363" w14:textId="77777777" w:rsidR="00DA6169" w:rsidRPr="000E4C1C" w:rsidRDefault="00DA616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27409C64" w14:textId="77777777" w:rsidR="00DA6169" w:rsidRPr="000E4C1C" w:rsidRDefault="00DA61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C707B" w14:textId="77777777" w:rsidR="00DA6169" w:rsidRPr="000E4C1C" w:rsidRDefault="00DA61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341BCF" w14:textId="77777777" w:rsidR="00DA6169" w:rsidRPr="000E4C1C" w:rsidRDefault="00E4585A">
      <w:pPr>
        <w:spacing w:line="459" w:lineRule="auto"/>
        <w:ind w:left="2072" w:right="1283" w:hanging="193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b/>
          <w:position w:val="1"/>
          <w:sz w:val="22"/>
          <w:szCs w:val="22"/>
        </w:rPr>
        <w:t>Refere</w:t>
      </w:r>
      <w:r w:rsidRPr="000E4C1C">
        <w:rPr>
          <w:rFonts w:asciiTheme="minorHAnsi" w:eastAsia="Arial" w:hAnsiTheme="minorHAnsi" w:cstheme="minorHAnsi"/>
          <w:b/>
          <w:spacing w:val="-1"/>
          <w:position w:val="1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b/>
          <w:position w:val="1"/>
          <w:sz w:val="22"/>
          <w:szCs w:val="22"/>
        </w:rPr>
        <w:t xml:space="preserve">ces              </w:t>
      </w:r>
      <w:r w:rsidRPr="000E4C1C">
        <w:rPr>
          <w:rFonts w:asciiTheme="minorHAnsi" w:eastAsia="Arial" w:hAnsiTheme="minorHAnsi" w:cstheme="minorHAnsi"/>
          <w:b/>
          <w:spacing w:val="21"/>
          <w:position w:val="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Phi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Wi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so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(m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4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3</w:t>
      </w:r>
      <w:r w:rsidRPr="000E4C1C">
        <w:rPr>
          <w:rFonts w:asciiTheme="minorHAnsi" w:eastAsia="Arial" w:hAnsiTheme="minorHAnsi" w:cstheme="minorHAnsi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1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6</w:t>
      </w:r>
      <w:r w:rsidRPr="000E4C1C">
        <w:rPr>
          <w:rFonts w:asciiTheme="minorHAnsi" w:eastAsia="Arial" w:hAnsiTheme="minorHAnsi" w:cstheme="minorHAnsi"/>
          <w:sz w:val="22"/>
          <w:szCs w:val="22"/>
        </w:rPr>
        <w:t>1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8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8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8</w:t>
      </w:r>
      <w:r w:rsidRPr="000E4C1C">
        <w:rPr>
          <w:rFonts w:asciiTheme="minorHAnsi" w:eastAsia="Arial" w:hAnsiTheme="minorHAnsi" w:cstheme="minorHAnsi"/>
          <w:sz w:val="22"/>
          <w:szCs w:val="22"/>
        </w:rPr>
        <w:t>)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–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Co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rs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-ordi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or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Q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NTM Aaro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ob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4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1</w:t>
      </w:r>
      <w:r w:rsidRPr="000E4C1C">
        <w:rPr>
          <w:rFonts w:asciiTheme="minorHAnsi" w:eastAsia="Arial" w:hAnsiTheme="minorHAnsi" w:cstheme="minorHAnsi"/>
          <w:sz w:val="22"/>
          <w:szCs w:val="22"/>
        </w:rPr>
        <w:t>8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1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sz w:val="22"/>
          <w:szCs w:val="22"/>
        </w:rPr>
        <w:t>7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74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6</w:t>
      </w:r>
      <w:r w:rsidRPr="000E4C1C">
        <w:rPr>
          <w:rFonts w:asciiTheme="minorHAnsi" w:eastAsia="Arial" w:hAnsiTheme="minorHAnsi" w:cstheme="minorHAnsi"/>
          <w:sz w:val="22"/>
          <w:szCs w:val="22"/>
        </w:rPr>
        <w:t>)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–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Whi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Wal</w:t>
      </w:r>
      <w:r w:rsidRPr="000E4C1C">
        <w:rPr>
          <w:rFonts w:asciiTheme="minorHAnsi" w:eastAsia="Arial" w:hAnsiTheme="minorHAnsi" w:cstheme="minorHAnsi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ncep</w:t>
      </w:r>
      <w:r w:rsidRPr="000E4C1C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61BE196" w14:textId="77777777" w:rsidR="00DA6169" w:rsidRPr="000E4C1C" w:rsidRDefault="00E4585A">
      <w:pPr>
        <w:spacing w:before="15"/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k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Martinell</w:t>
      </w:r>
      <w:r w:rsidRPr="000E4C1C">
        <w:rPr>
          <w:rFonts w:asciiTheme="minorHAnsi" w:eastAsia="Arial" w:hAnsiTheme="minorHAnsi" w:cstheme="minorHAnsi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(mob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040</w:t>
      </w:r>
      <w:r w:rsidRPr="000E4C1C">
        <w:rPr>
          <w:rFonts w:asciiTheme="minorHAnsi" w:eastAsia="Arial" w:hAnsiTheme="minorHAnsi" w:cstheme="minorHAnsi"/>
          <w:sz w:val="22"/>
          <w:szCs w:val="22"/>
        </w:rPr>
        <w:t>1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41</w:t>
      </w:r>
      <w:r w:rsidRPr="000E4C1C">
        <w:rPr>
          <w:rFonts w:asciiTheme="minorHAnsi" w:eastAsia="Arial" w:hAnsiTheme="minorHAnsi" w:cstheme="minorHAnsi"/>
          <w:sz w:val="22"/>
          <w:szCs w:val="22"/>
        </w:rPr>
        <w:t>5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718</w:t>
      </w:r>
      <w:r w:rsidRPr="000E4C1C">
        <w:rPr>
          <w:rFonts w:asciiTheme="minorHAnsi" w:eastAsia="Arial" w:hAnsiTheme="minorHAnsi" w:cstheme="minorHAnsi"/>
          <w:sz w:val="22"/>
          <w:szCs w:val="22"/>
        </w:rPr>
        <w:t>)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–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Ar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rector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ansmiss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me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AA2E68" w14:textId="77777777" w:rsidR="00DA6169" w:rsidRPr="000E4C1C" w:rsidRDefault="00DA616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9C30972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z w:val="22"/>
          <w:szCs w:val="22"/>
        </w:rPr>
        <w:t>Mark H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z w:val="22"/>
          <w:szCs w:val="22"/>
        </w:rPr>
        <w:t>ur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0E4C1C">
        <w:rPr>
          <w:rFonts w:asciiTheme="minorHAnsi" w:eastAsia="Arial" w:hAnsiTheme="minorHAnsi" w:cstheme="minorHAnsi"/>
          <w:sz w:val="22"/>
          <w:szCs w:val="22"/>
        </w:rPr>
        <w:t>u (mob. 0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0E4C1C">
        <w:rPr>
          <w:rFonts w:asciiTheme="minorHAnsi" w:eastAsia="Arial" w:hAnsiTheme="minorHAnsi" w:cstheme="minorHAnsi"/>
          <w:sz w:val="22"/>
          <w:szCs w:val="22"/>
        </w:rPr>
        <w:t>00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002 64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0E4C1C">
        <w:rPr>
          <w:rFonts w:asciiTheme="minorHAnsi" w:eastAsia="Arial" w:hAnsiTheme="minorHAnsi" w:cstheme="minorHAnsi"/>
          <w:sz w:val="22"/>
          <w:szCs w:val="22"/>
        </w:rPr>
        <w:t xml:space="preserve">) – 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z w:val="22"/>
          <w:szCs w:val="22"/>
        </w:rPr>
        <w:t>ead Artist, Tr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z w:val="22"/>
          <w:szCs w:val="22"/>
        </w:rPr>
        <w:t>kst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z w:val="22"/>
          <w:szCs w:val="22"/>
        </w:rPr>
        <w:t>r Gam</w:t>
      </w:r>
      <w:r w:rsidRPr="000E4C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A4E470F" w14:textId="77777777" w:rsidR="00DA6169" w:rsidRPr="000E4C1C" w:rsidRDefault="00DA6169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2808F2D3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z w:val="22"/>
          <w:szCs w:val="22"/>
        </w:rPr>
        <w:t>h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Whi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ki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(mob</w:t>
      </w:r>
      <w:r w:rsidRPr="000E4C1C">
        <w:rPr>
          <w:rFonts w:asciiTheme="minorHAnsi" w:eastAsia="Arial" w:hAnsiTheme="minorHAnsi" w:cstheme="minorHAnsi"/>
          <w:sz w:val="22"/>
          <w:szCs w:val="22"/>
        </w:rPr>
        <w:t>.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0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4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2</w:t>
      </w:r>
      <w:r w:rsidRPr="000E4C1C">
        <w:rPr>
          <w:rFonts w:asciiTheme="minorHAnsi" w:eastAsia="Arial" w:hAnsiTheme="minorHAnsi" w:cstheme="minorHAnsi"/>
          <w:sz w:val="22"/>
          <w:szCs w:val="22"/>
        </w:rPr>
        <w:t>2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91</w:t>
      </w:r>
      <w:r w:rsidRPr="000E4C1C">
        <w:rPr>
          <w:rFonts w:asciiTheme="minorHAnsi" w:eastAsia="Arial" w:hAnsiTheme="minorHAnsi" w:cstheme="minorHAnsi"/>
          <w:sz w:val="22"/>
          <w:szCs w:val="22"/>
        </w:rPr>
        <w:t>1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3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7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5</w:t>
      </w:r>
      <w:r w:rsidRPr="000E4C1C">
        <w:rPr>
          <w:rFonts w:asciiTheme="minorHAnsi" w:eastAsia="Arial" w:hAnsiTheme="minorHAnsi" w:cstheme="minorHAnsi"/>
          <w:sz w:val="22"/>
          <w:szCs w:val="22"/>
        </w:rPr>
        <w:t>)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–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F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Int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rz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am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A58638A" w14:textId="77777777" w:rsidR="00DA6169" w:rsidRPr="000E4C1C" w:rsidRDefault="00DA6169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BEF8BA3" w14:textId="77777777" w:rsidR="00DA6169" w:rsidRPr="000E4C1C" w:rsidRDefault="00E4585A">
      <w:pPr>
        <w:ind w:left="2072"/>
        <w:rPr>
          <w:rFonts w:asciiTheme="minorHAnsi" w:eastAsia="Arial" w:hAnsiTheme="minorHAnsi" w:cstheme="minorHAnsi"/>
          <w:sz w:val="22"/>
          <w:szCs w:val="22"/>
        </w:rPr>
      </w:pP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He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ucke</w:t>
      </w:r>
      <w:r w:rsidRPr="000E4C1C">
        <w:rPr>
          <w:rFonts w:asciiTheme="minorHAnsi" w:eastAsia="Arial" w:hAnsiTheme="minorHAnsi" w:cstheme="minorHAnsi"/>
          <w:sz w:val="22"/>
          <w:szCs w:val="22"/>
        </w:rPr>
        <w:t>y</w:t>
      </w:r>
      <w:r w:rsidRPr="000E4C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(0</w:t>
      </w:r>
      <w:r w:rsidRPr="000E4C1C">
        <w:rPr>
          <w:rFonts w:asciiTheme="minorHAnsi" w:eastAsia="Arial" w:hAnsiTheme="minorHAnsi" w:cstheme="minorHAnsi"/>
          <w:sz w:val="22"/>
          <w:szCs w:val="22"/>
        </w:rPr>
        <w:t>3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Consolas" w:hAnsiTheme="minorHAnsi" w:cstheme="minorHAnsi"/>
          <w:spacing w:val="-5"/>
          <w:sz w:val="22"/>
          <w:szCs w:val="22"/>
        </w:rPr>
        <w:t>992</w:t>
      </w:r>
      <w:r w:rsidRPr="000E4C1C">
        <w:rPr>
          <w:rFonts w:asciiTheme="minorHAnsi" w:eastAsia="Consolas" w:hAnsiTheme="minorHAnsi" w:cstheme="minorHAnsi"/>
          <w:sz w:val="22"/>
          <w:szCs w:val="22"/>
        </w:rPr>
        <w:t>5</w:t>
      </w:r>
      <w:r w:rsidRPr="000E4C1C">
        <w:rPr>
          <w:rFonts w:asciiTheme="minorHAnsi" w:eastAsia="Consolas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Consolas" w:hAnsiTheme="minorHAnsi" w:cstheme="minorHAnsi"/>
          <w:spacing w:val="-5"/>
          <w:sz w:val="22"/>
          <w:szCs w:val="22"/>
        </w:rPr>
        <w:t>2</w:t>
      </w:r>
      <w:r w:rsidRPr="000E4C1C">
        <w:rPr>
          <w:rFonts w:asciiTheme="minorHAnsi" w:eastAsia="Consolas" w:hAnsiTheme="minorHAnsi" w:cstheme="minorHAnsi"/>
          <w:spacing w:val="-6"/>
          <w:sz w:val="22"/>
          <w:szCs w:val="22"/>
        </w:rPr>
        <w:t>7</w:t>
      </w:r>
      <w:r w:rsidRPr="000E4C1C">
        <w:rPr>
          <w:rFonts w:asciiTheme="minorHAnsi" w:eastAsia="Consolas" w:hAnsiTheme="minorHAnsi" w:cstheme="minorHAnsi"/>
          <w:spacing w:val="-5"/>
          <w:sz w:val="22"/>
          <w:szCs w:val="22"/>
        </w:rPr>
        <w:t>39</w:t>
      </w:r>
      <w:r w:rsidRPr="000E4C1C">
        <w:rPr>
          <w:rFonts w:asciiTheme="minorHAnsi" w:eastAsia="Arial" w:hAnsiTheme="minorHAnsi" w:cstheme="minorHAnsi"/>
          <w:sz w:val="22"/>
          <w:szCs w:val="22"/>
        </w:rPr>
        <w:t>)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z w:val="22"/>
          <w:szCs w:val="22"/>
        </w:rPr>
        <w:t>–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z w:val="22"/>
          <w:szCs w:val="22"/>
        </w:rPr>
        <w:t>s</w:t>
      </w:r>
      <w:r w:rsidRPr="000E4C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urs</w:t>
      </w:r>
      <w:r w:rsidRPr="000E4C1C">
        <w:rPr>
          <w:rFonts w:asciiTheme="minorHAnsi" w:eastAsia="Arial" w:hAnsiTheme="minorHAnsi" w:cstheme="minorHAnsi"/>
          <w:sz w:val="22"/>
          <w:szCs w:val="22"/>
        </w:rPr>
        <w:t>e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-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rdi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at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0E4C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0E4C1C">
        <w:rPr>
          <w:rFonts w:asciiTheme="minorHAnsi" w:eastAsia="Arial" w:hAnsiTheme="minorHAnsi" w:cstheme="minorHAnsi"/>
          <w:sz w:val="22"/>
          <w:szCs w:val="22"/>
        </w:rPr>
        <w:t>,</w:t>
      </w:r>
      <w:r w:rsidRPr="000E4C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E4C1C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0E4C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0E4C1C">
        <w:rPr>
          <w:rFonts w:asciiTheme="minorHAnsi" w:eastAsia="Arial" w:hAnsiTheme="minorHAnsi" w:cstheme="minorHAnsi"/>
          <w:sz w:val="22"/>
          <w:szCs w:val="22"/>
        </w:rPr>
        <w:t>T</w:t>
      </w:r>
    </w:p>
    <w:sectPr w:rsidR="00DA6169" w:rsidRPr="000E4C1C">
      <w:pgSz w:w="12240" w:h="15840"/>
      <w:pgMar w:top="1160" w:right="148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3A1F"/>
    <w:multiLevelType w:val="multilevel"/>
    <w:tmpl w:val="C9F65C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169"/>
    <w:rsid w:val="000E4C1C"/>
    <w:rsid w:val="00DA6169"/>
    <w:rsid w:val="00E4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930BB"/>
  <w15:docId w15:val="{8CD58AD5-B1D9-4282-861A-286A0A62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4585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5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ylus-monkey.com" TargetMode="External"/><Relationship Id="rId5" Type="http://schemas.openxmlformats.org/officeDocument/2006/relationships/hyperlink" Target="mailto:amritp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2021-04-09T15:54:00Z</dcterms:created>
  <dcterms:modified xsi:type="dcterms:W3CDTF">2021-04-09T16:05:00Z</dcterms:modified>
</cp:coreProperties>
</file>